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CA220" w14:textId="0EC79311" w:rsidR="00BE4C08" w:rsidRPr="008864F1" w:rsidRDefault="008864F1" w:rsidP="008864F1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    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 do SWZ</w:t>
      </w:r>
    </w:p>
    <w:p w14:paraId="13D49B5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E5819C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74E25BA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AE23C5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432351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52C935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A1E645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6AFBA28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298430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36515AB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A11BDC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5AB387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4A202A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64C76D7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E77FC7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C1CF2FC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DA2AF9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5384D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1258A89F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F60FF7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69CF554A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 przynależności lub braku przynależności</w:t>
            </w:r>
          </w:p>
          <w:p w14:paraId="5207DA90" w14:textId="59F6BAC3" w:rsidR="00BE4C08" w:rsidRPr="00BE4C08" w:rsidRDefault="00AE108D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 tej samej grupy kapitałowej</w:t>
            </w:r>
          </w:p>
        </w:tc>
      </w:tr>
    </w:tbl>
    <w:p w14:paraId="6E499B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D4D425" w14:textId="02DE01D3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 1 ustawy z dnia 11 września 2019r. - Prawo Zamó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 Dz. U. z 2024 r, poz. 1320</w:t>
      </w:r>
      <w:r w:rsidR="00BC550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7DB3B6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9ECDFE" w14:textId="19A54C58" w:rsidR="00BE4C08" w:rsidRDefault="007D0A02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7D0A02">
        <w:rPr>
          <w:rFonts w:ascii="Cambria" w:hAnsi="Cambria" w:cs="Arial"/>
          <w:b/>
          <w:snapToGrid w:val="0"/>
          <w:sz w:val="26"/>
          <w:szCs w:val="26"/>
        </w:rPr>
        <w:t>Przebudowa dróg gminnych nr 370115W i 370133W w miejscowości Kolczyn</w:t>
      </w:r>
    </w:p>
    <w:p w14:paraId="3CFA19B2" w14:textId="77777777" w:rsidR="00AE108D" w:rsidRPr="00BE4C08" w:rsidRDefault="00AE108D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36513C8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658BDAD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563A4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240577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0B9CF98" w14:textId="349A51D5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068FE" wp14:editId="7C388BF8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0D9B0D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nie 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735DB05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41F2CF" w14:textId="03EF294F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5EB609" wp14:editId="6C7A445E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EE2504" id="Prostokąt 6" o:spid="_x0000_s1026" style="position:absolute;margin-left:-.35pt;margin-top:4.95pt;width:21pt;height:2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390CDD6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97333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14:paraId="6C9429D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0B1699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189A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3EC390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55A10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580F8CA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679451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FF4D89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F255C3D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47506C06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 xml:space="preserve">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734CF02D" w14:textId="77777777" w:rsidR="00BE4C08" w:rsidRPr="00BE4C08" w:rsidRDefault="00BE4C08" w:rsidP="00BE4C08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69A6F1E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49BC31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6978FA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F6F257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05FDA66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EE61C54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CD9AAF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580A7AA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ACE7B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1B434CB3" w14:textId="292957CE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FE23F59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5A52EB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CFF21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A72E0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9EAFF9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D191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ECEE98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E28D2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84EF8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8FCC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7E8D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D6B6AC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CEC077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5E762C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C46F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30909B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CC66BE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32730A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1822A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979F1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BFF5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729B61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63A6D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8EC5A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41E49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4EB934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C7CFE27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2EFA55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46526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D3930E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BD59E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D2FAAC4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58B720F4" w14:textId="77777777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6F09C016" w14:textId="1AAD57DB" w:rsidR="00BC550B" w:rsidRDefault="00BC550B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07102C54" w14:textId="77777777" w:rsidR="003A4579" w:rsidRDefault="003A4579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2872C42F" w14:textId="77777777" w:rsidR="008864F1" w:rsidRDefault="008864F1" w:rsidP="00BC550B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E3E0257" w14:textId="77777777" w:rsidR="008864F1" w:rsidRDefault="008864F1" w:rsidP="00BC550B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8864F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7294C" w14:textId="77777777" w:rsidR="008A6795" w:rsidRDefault="008A6795" w:rsidP="000F1DCF">
      <w:r>
        <w:separator/>
      </w:r>
    </w:p>
  </w:endnote>
  <w:endnote w:type="continuationSeparator" w:id="0">
    <w:p w14:paraId="6198105F" w14:textId="77777777" w:rsidR="008A6795" w:rsidRDefault="008A6795" w:rsidP="000F1DCF">
      <w:r>
        <w:continuationSeparator/>
      </w:r>
    </w:p>
  </w:endnote>
  <w:endnote w:type="continuationNotice" w:id="1">
    <w:p w14:paraId="4FB721DB" w14:textId="77777777" w:rsidR="008A6795" w:rsidRDefault="008A67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33EFBEA4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864F1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FCBA0" w14:textId="77777777" w:rsidR="008A6795" w:rsidRDefault="008A6795" w:rsidP="000F1DCF">
      <w:r>
        <w:separator/>
      </w:r>
    </w:p>
  </w:footnote>
  <w:footnote w:type="continuationSeparator" w:id="0">
    <w:p w14:paraId="3FEC00AE" w14:textId="77777777" w:rsidR="008A6795" w:rsidRDefault="008A6795" w:rsidP="000F1DCF">
      <w:r>
        <w:continuationSeparator/>
      </w:r>
    </w:p>
  </w:footnote>
  <w:footnote w:type="continuationNotice" w:id="1">
    <w:p w14:paraId="2B0904C5" w14:textId="77777777" w:rsidR="008A6795" w:rsidRDefault="008A679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4F1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795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E95BA-BE84-4B9E-8C0F-DB66CAA3A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12064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2787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180</cp:revision>
  <cp:lastPrinted>2026-03-04T08:58:00Z</cp:lastPrinted>
  <dcterms:created xsi:type="dcterms:W3CDTF">2020-11-28T11:17:00Z</dcterms:created>
  <dcterms:modified xsi:type="dcterms:W3CDTF">2026-03-26T08:57:00Z</dcterms:modified>
</cp:coreProperties>
</file>